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719"/>
      </w:tblGrid>
      <w:tr w:rsidR="00857D92" w:rsidTr="00757351">
        <w:trPr>
          <w:trHeight w:val="964"/>
        </w:trPr>
        <w:tc>
          <w:tcPr>
            <w:tcW w:w="10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7D92" w:rsidRDefault="009219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6" type="#_x0000_t75" style="position:absolute;left:0;text-align:left;margin-left:205.65pt;margin-top:-.2pt;width:43.05pt;height:52.6pt;z-index:251657728" o:allowincell="f">
                  <v:imagedata r:id="rId5" o:title=""/>
                </v:shape>
                <o:OLEObject Type="Embed" ProgID="CorelDRAW.Graphic.9" ShapeID="_x0000_s1036" DrawAspect="Content" ObjectID="_1631956408" r:id="rId6"/>
              </w:object>
            </w:r>
          </w:p>
        </w:tc>
      </w:tr>
      <w:tr w:rsidR="00857D92" w:rsidTr="00757351">
        <w:trPr>
          <w:cantSplit/>
        </w:trPr>
        <w:tc>
          <w:tcPr>
            <w:tcW w:w="10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7D92" w:rsidRDefault="00857D92">
            <w:pPr>
              <w:spacing w:line="360" w:lineRule="auto"/>
              <w:jc w:val="center"/>
              <w:rPr>
                <w:b/>
                <w:sz w:val="8"/>
                <w:szCs w:val="24"/>
              </w:rPr>
            </w:pPr>
          </w:p>
          <w:p w:rsidR="00857D92" w:rsidRDefault="00857D92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857D92" w:rsidRDefault="00857D92">
            <w:pPr>
              <w:jc w:val="center"/>
              <w:rPr>
                <w:b/>
                <w:sz w:val="36"/>
                <w:szCs w:val="24"/>
              </w:rPr>
            </w:pPr>
            <w:r>
              <w:rPr>
                <w:b/>
                <w:sz w:val="36"/>
                <w:szCs w:val="36"/>
              </w:rPr>
              <w:t>РАМЕНСКОГО  МУНИЦИПАЛЬНОГО  РАЙОНА МОСКОВСКОЙ  ОБЛАСТИ</w:t>
            </w:r>
          </w:p>
        </w:tc>
      </w:tr>
      <w:tr w:rsidR="00857D92" w:rsidTr="00757351">
        <w:tc>
          <w:tcPr>
            <w:tcW w:w="1009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857D92" w:rsidRDefault="00857D92">
            <w:pPr>
              <w:pBdr>
                <w:bottom w:val="single" w:sz="12" w:space="1" w:color="auto"/>
              </w:pBdr>
              <w:rPr>
                <w:b/>
                <w:i/>
                <w:sz w:val="6"/>
                <w:szCs w:val="24"/>
              </w:rPr>
            </w:pPr>
          </w:p>
          <w:p w:rsidR="00857D92" w:rsidRDefault="00857D92">
            <w:pPr>
              <w:rPr>
                <w:b/>
                <w:i/>
                <w:sz w:val="6"/>
                <w:szCs w:val="24"/>
              </w:rPr>
            </w:pPr>
          </w:p>
        </w:tc>
      </w:tr>
      <w:tr w:rsidR="00857D92" w:rsidTr="00757351">
        <w:trPr>
          <w:cantSplit/>
        </w:trPr>
        <w:tc>
          <w:tcPr>
            <w:tcW w:w="1009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857D92" w:rsidRDefault="00857D92">
            <w:pPr>
              <w:jc w:val="center"/>
              <w:rPr>
                <w:b/>
                <w:sz w:val="24"/>
                <w:szCs w:val="24"/>
              </w:rPr>
            </w:pPr>
          </w:p>
          <w:p w:rsidR="00857D92" w:rsidRDefault="00857D92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857D92" w:rsidRPr="00921999" w:rsidTr="007573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857D92" w:rsidRPr="00921999" w:rsidRDefault="00857D92">
            <w:pPr>
              <w:jc w:val="both"/>
              <w:rPr>
                <w:spacing w:val="-20"/>
                <w:sz w:val="24"/>
                <w:szCs w:val="24"/>
                <w:u w:val="single"/>
              </w:rPr>
            </w:pPr>
          </w:p>
          <w:p w:rsidR="00857D92" w:rsidRPr="00921999" w:rsidRDefault="00857D92">
            <w:pPr>
              <w:jc w:val="both"/>
              <w:rPr>
                <w:spacing w:val="-20"/>
                <w:sz w:val="28"/>
                <w:szCs w:val="28"/>
                <w:u w:val="single"/>
              </w:rPr>
            </w:pPr>
            <w:r w:rsidRPr="00921999">
              <w:rPr>
                <w:spacing w:val="-20"/>
                <w:u w:val="single"/>
              </w:rPr>
              <w:t xml:space="preserve"> </w:t>
            </w:r>
            <w:r w:rsidR="00921999" w:rsidRPr="00921999">
              <w:rPr>
                <w:spacing w:val="-20"/>
                <w:sz w:val="28"/>
                <w:szCs w:val="28"/>
                <w:u w:val="single"/>
              </w:rPr>
              <w:t>02.10.2019</w:t>
            </w:r>
          </w:p>
        </w:tc>
        <w:tc>
          <w:tcPr>
            <w:tcW w:w="2253" w:type="dxa"/>
          </w:tcPr>
          <w:p w:rsidR="00857D92" w:rsidRPr="00921999" w:rsidRDefault="00857D92">
            <w:pPr>
              <w:jc w:val="both"/>
              <w:rPr>
                <w:spacing w:val="-20"/>
                <w:sz w:val="24"/>
                <w:szCs w:val="24"/>
                <w:u w:val="single"/>
              </w:rPr>
            </w:pPr>
          </w:p>
        </w:tc>
        <w:tc>
          <w:tcPr>
            <w:tcW w:w="3719" w:type="dxa"/>
          </w:tcPr>
          <w:p w:rsidR="00857D92" w:rsidRPr="00921999" w:rsidRDefault="00857D92">
            <w:pPr>
              <w:rPr>
                <w:spacing w:val="-20"/>
                <w:sz w:val="24"/>
                <w:szCs w:val="24"/>
                <w:u w:val="single"/>
              </w:rPr>
            </w:pPr>
          </w:p>
          <w:p w:rsidR="00857D92" w:rsidRPr="00921999" w:rsidRDefault="00155E06">
            <w:pPr>
              <w:rPr>
                <w:sz w:val="24"/>
                <w:szCs w:val="24"/>
                <w:u w:val="single"/>
              </w:rPr>
            </w:pPr>
            <w:r w:rsidRPr="00921999">
              <w:rPr>
                <w:b/>
                <w:spacing w:val="-20"/>
                <w:sz w:val="22"/>
                <w:szCs w:val="22"/>
                <w:u w:val="single"/>
              </w:rPr>
              <w:t xml:space="preserve">         </w:t>
            </w:r>
            <w:r w:rsidR="00857D92" w:rsidRPr="00921999">
              <w:rPr>
                <w:spacing w:val="-20"/>
                <w:sz w:val="22"/>
                <w:szCs w:val="22"/>
                <w:u w:val="single"/>
              </w:rPr>
              <w:t>№</w:t>
            </w:r>
            <w:r w:rsidR="00175591" w:rsidRPr="00921999">
              <w:rPr>
                <w:b/>
                <w:spacing w:val="-20"/>
                <w:sz w:val="22"/>
                <w:szCs w:val="22"/>
                <w:u w:val="single"/>
              </w:rPr>
              <w:t xml:space="preserve">   </w:t>
            </w:r>
            <w:r w:rsidR="00921999" w:rsidRPr="00921999">
              <w:rPr>
                <w:spacing w:val="-20"/>
                <w:sz w:val="28"/>
                <w:szCs w:val="22"/>
                <w:u w:val="single"/>
              </w:rPr>
              <w:t>10098</w:t>
            </w:r>
            <w:r w:rsidR="00921999">
              <w:rPr>
                <w:spacing w:val="-20"/>
                <w:u w:val="single"/>
              </w:rPr>
              <w:t>_</w:t>
            </w:r>
            <w:bookmarkStart w:id="0" w:name="_GoBack"/>
            <w:bookmarkEnd w:id="0"/>
          </w:p>
        </w:tc>
      </w:tr>
    </w:tbl>
    <w:p w:rsidR="000A2954" w:rsidRPr="00921999" w:rsidRDefault="000A2954" w:rsidP="004470C7">
      <w:pPr>
        <w:pStyle w:val="a3"/>
        <w:tabs>
          <w:tab w:val="left" w:pos="0"/>
        </w:tabs>
        <w:spacing w:after="0"/>
        <w:jc w:val="both"/>
        <w:rPr>
          <w:color w:val="000000"/>
          <w:sz w:val="28"/>
          <w:szCs w:val="28"/>
          <w:u w:val="single"/>
        </w:rPr>
      </w:pPr>
    </w:p>
    <w:p w:rsidR="004470C7" w:rsidRDefault="004470C7" w:rsidP="004470C7">
      <w:pPr>
        <w:pStyle w:val="a3"/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19622A" w:rsidRDefault="00695BA9" w:rsidP="0019622A">
      <w:pPr>
        <w:pStyle w:val="a3"/>
        <w:tabs>
          <w:tab w:val="left" w:pos="0"/>
        </w:tabs>
        <w:jc w:val="both"/>
        <w:rPr>
          <w:sz w:val="28"/>
          <w:szCs w:val="28"/>
        </w:rPr>
      </w:pPr>
      <w:r w:rsidRPr="00C21E38">
        <w:rPr>
          <w:color w:val="000000"/>
          <w:sz w:val="28"/>
          <w:szCs w:val="28"/>
        </w:rPr>
        <w:t xml:space="preserve">О внесении изменений в Постановление администрации Раменского муниципального района от </w:t>
      </w:r>
      <w:r w:rsidR="00A201C6" w:rsidRPr="00C21E38">
        <w:rPr>
          <w:color w:val="000000"/>
          <w:sz w:val="28"/>
          <w:szCs w:val="28"/>
        </w:rPr>
        <w:t>14</w:t>
      </w:r>
      <w:r w:rsidRPr="00C21E38">
        <w:rPr>
          <w:color w:val="000000"/>
          <w:sz w:val="28"/>
          <w:szCs w:val="28"/>
        </w:rPr>
        <w:t>.01.201</w:t>
      </w:r>
      <w:r w:rsidR="00A201C6" w:rsidRPr="00C21E38">
        <w:rPr>
          <w:color w:val="000000"/>
          <w:sz w:val="28"/>
          <w:szCs w:val="28"/>
        </w:rPr>
        <w:t>9</w:t>
      </w:r>
      <w:r w:rsidRPr="00C21E38">
        <w:rPr>
          <w:color w:val="000000"/>
          <w:sz w:val="28"/>
          <w:szCs w:val="28"/>
        </w:rPr>
        <w:t xml:space="preserve"> №</w:t>
      </w:r>
      <w:r w:rsidR="00A201C6" w:rsidRPr="00C21E38">
        <w:rPr>
          <w:color w:val="000000"/>
          <w:sz w:val="28"/>
          <w:szCs w:val="28"/>
        </w:rPr>
        <w:t>129</w:t>
      </w:r>
      <w:r w:rsidRPr="00C21E38">
        <w:rPr>
          <w:color w:val="000000"/>
          <w:sz w:val="28"/>
          <w:szCs w:val="28"/>
        </w:rPr>
        <w:t xml:space="preserve"> «</w:t>
      </w:r>
      <w:r w:rsidR="003869A2" w:rsidRPr="00C21E38">
        <w:rPr>
          <w:color w:val="000000"/>
          <w:sz w:val="28"/>
          <w:szCs w:val="28"/>
        </w:rPr>
        <w:t>Об утверждении объема нормативных затрат на 201</w:t>
      </w:r>
      <w:r w:rsidR="00A201C6" w:rsidRPr="00C21E38">
        <w:rPr>
          <w:color w:val="000000"/>
          <w:sz w:val="28"/>
          <w:szCs w:val="28"/>
        </w:rPr>
        <w:t>9</w:t>
      </w:r>
      <w:r w:rsidR="003869A2" w:rsidRPr="00C21E38">
        <w:rPr>
          <w:color w:val="000000"/>
          <w:sz w:val="28"/>
          <w:szCs w:val="28"/>
        </w:rPr>
        <w:t xml:space="preserve"> год и плановый период 20</w:t>
      </w:r>
      <w:r w:rsidR="00A201C6" w:rsidRPr="00C21E38">
        <w:rPr>
          <w:color w:val="000000"/>
          <w:sz w:val="28"/>
          <w:szCs w:val="28"/>
        </w:rPr>
        <w:t>20</w:t>
      </w:r>
      <w:r w:rsidR="003869A2" w:rsidRPr="00C21E38">
        <w:rPr>
          <w:color w:val="000000"/>
          <w:sz w:val="28"/>
          <w:szCs w:val="28"/>
        </w:rPr>
        <w:t xml:space="preserve"> и 20</w:t>
      </w:r>
      <w:r w:rsidR="000339DB" w:rsidRPr="00C21E38">
        <w:rPr>
          <w:color w:val="000000"/>
          <w:sz w:val="28"/>
          <w:szCs w:val="28"/>
        </w:rPr>
        <w:t>2</w:t>
      </w:r>
      <w:r w:rsidR="00A201C6" w:rsidRPr="00C21E38">
        <w:rPr>
          <w:color w:val="000000"/>
          <w:sz w:val="28"/>
          <w:szCs w:val="28"/>
        </w:rPr>
        <w:t>1</w:t>
      </w:r>
      <w:r w:rsidR="003869A2" w:rsidRPr="00C21E38">
        <w:rPr>
          <w:color w:val="000000"/>
          <w:sz w:val="28"/>
          <w:szCs w:val="28"/>
        </w:rPr>
        <w:t xml:space="preserve"> годов на выполнение муниципального задания – оказание муниципальных услуг (выполнение работ) и</w:t>
      </w:r>
      <w:r w:rsidR="00C7786B" w:rsidRPr="00C21E38">
        <w:rPr>
          <w:color w:val="000000"/>
          <w:sz w:val="28"/>
          <w:szCs w:val="28"/>
        </w:rPr>
        <w:t xml:space="preserve"> нормировании затрат на</w:t>
      </w:r>
      <w:r w:rsidR="003869A2" w:rsidRPr="00C21E38">
        <w:rPr>
          <w:color w:val="000000"/>
          <w:sz w:val="28"/>
          <w:szCs w:val="28"/>
        </w:rPr>
        <w:t xml:space="preserve"> содержание имущества </w:t>
      </w:r>
      <w:r w:rsidR="00D373AB" w:rsidRPr="00C21E38">
        <w:rPr>
          <w:sz w:val="28"/>
          <w:szCs w:val="28"/>
        </w:rPr>
        <w:t>муниципальн</w:t>
      </w:r>
      <w:r w:rsidR="00C7786B" w:rsidRPr="00C21E38">
        <w:rPr>
          <w:sz w:val="28"/>
          <w:szCs w:val="28"/>
        </w:rPr>
        <w:t>ого</w:t>
      </w:r>
      <w:r w:rsidR="00D373AB" w:rsidRPr="00C21E38">
        <w:rPr>
          <w:sz w:val="28"/>
          <w:szCs w:val="28"/>
        </w:rPr>
        <w:t xml:space="preserve"> бюджетн</w:t>
      </w:r>
      <w:r w:rsidR="00C7786B" w:rsidRPr="00C21E38">
        <w:rPr>
          <w:sz w:val="28"/>
          <w:szCs w:val="28"/>
        </w:rPr>
        <w:t>ого</w:t>
      </w:r>
      <w:r w:rsidR="00D373AB" w:rsidRPr="00C21E38">
        <w:rPr>
          <w:sz w:val="28"/>
          <w:szCs w:val="28"/>
        </w:rPr>
        <w:t xml:space="preserve"> учреждени</w:t>
      </w:r>
      <w:r w:rsidR="00C7786B" w:rsidRPr="00C21E38">
        <w:rPr>
          <w:sz w:val="28"/>
          <w:szCs w:val="28"/>
        </w:rPr>
        <w:t>я Раменского муниципального района</w:t>
      </w:r>
      <w:r w:rsidR="00D373AB" w:rsidRPr="00C21E38">
        <w:rPr>
          <w:sz w:val="28"/>
          <w:szCs w:val="28"/>
        </w:rPr>
        <w:t xml:space="preserve"> "Содержание и благоустройство"</w:t>
      </w:r>
    </w:p>
    <w:p w:rsidR="00C21E38" w:rsidRPr="00C21E38" w:rsidRDefault="00C21E38" w:rsidP="0019622A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:rsidR="00447570" w:rsidRDefault="003869A2" w:rsidP="004470C7">
      <w:pPr>
        <w:pStyle w:val="20"/>
        <w:ind w:firstLine="709"/>
        <w:rPr>
          <w:szCs w:val="28"/>
        </w:rPr>
      </w:pPr>
      <w:r w:rsidRPr="005603E8">
        <w:rPr>
          <w:color w:val="000000"/>
          <w:szCs w:val="28"/>
        </w:rPr>
        <w:t>В соответствии с Бюджетным кодексом Российской Федерации, Фед</w:t>
      </w:r>
      <w:r w:rsidR="006B7B2C">
        <w:rPr>
          <w:color w:val="000000"/>
          <w:szCs w:val="28"/>
        </w:rPr>
        <w:t>еральным законом от 06.10.2003</w:t>
      </w:r>
      <w:r w:rsidRPr="005603E8">
        <w:rPr>
          <w:color w:val="000000"/>
          <w:szCs w:val="28"/>
        </w:rPr>
        <w:t xml:space="preserve"> №131-ФЗ «Об общих принципах организации местного самоуправления в Российской Федерации»,</w:t>
      </w:r>
      <w:r w:rsidRPr="007A303F">
        <w:rPr>
          <w:szCs w:val="28"/>
        </w:rPr>
        <w:t xml:space="preserve"> </w:t>
      </w:r>
      <w:r w:rsidR="00C7786B">
        <w:rPr>
          <w:szCs w:val="28"/>
        </w:rPr>
        <w:t xml:space="preserve">распоряжением Министерства экономики Московской </w:t>
      </w:r>
      <w:r w:rsidR="006B7B2C">
        <w:rPr>
          <w:szCs w:val="28"/>
        </w:rPr>
        <w:t>области от 01.12.2010</w:t>
      </w:r>
      <w:r w:rsidR="00C7786B">
        <w:rPr>
          <w:szCs w:val="28"/>
        </w:rPr>
        <w:t xml:space="preserve"> №89-РМ «</w:t>
      </w:r>
      <w:r w:rsidR="00C7786B" w:rsidRPr="00C7786B">
        <w:rPr>
          <w:szCs w:val="28"/>
        </w:rPr>
        <w:t xml:space="preserve">Об утверждении Методических рекомендаций по определению нормативных затрат на оказание государственными учреждениями Московской области государственных услуг (выполнение работ), а также нормативных затрат на содержание имущества государственных учреждений </w:t>
      </w:r>
      <w:r w:rsidR="00C7786B">
        <w:rPr>
          <w:szCs w:val="28"/>
        </w:rPr>
        <w:t>Московской области»</w:t>
      </w:r>
      <w:r w:rsidR="000A2954">
        <w:rPr>
          <w:szCs w:val="28"/>
        </w:rPr>
        <w:t xml:space="preserve">, руководствуясь Уставом Раменского муниципального района, </w:t>
      </w:r>
      <w:r>
        <w:rPr>
          <w:szCs w:val="28"/>
        </w:rPr>
        <w:t>постановлением Администрации Раменского муниципального района Мо</w:t>
      </w:r>
      <w:r w:rsidR="006B7B2C">
        <w:rPr>
          <w:szCs w:val="28"/>
        </w:rPr>
        <w:t>сковской области от 20.10.2016</w:t>
      </w:r>
      <w:r>
        <w:rPr>
          <w:szCs w:val="28"/>
        </w:rPr>
        <w:t xml:space="preserve"> № 6069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</w:t>
      </w:r>
      <w:r>
        <w:rPr>
          <w:color w:val="000000"/>
          <w:szCs w:val="28"/>
        </w:rPr>
        <w:t>, постановлением Администрации Раменского мун</w:t>
      </w:r>
      <w:r w:rsidR="006B7B2C">
        <w:rPr>
          <w:color w:val="000000"/>
          <w:szCs w:val="28"/>
        </w:rPr>
        <w:t xml:space="preserve">иципального района от </w:t>
      </w:r>
      <w:r w:rsidR="005166B4">
        <w:rPr>
          <w:color w:val="000000"/>
          <w:szCs w:val="28"/>
        </w:rPr>
        <w:t xml:space="preserve">29.09.2017 </w:t>
      </w:r>
      <w:r>
        <w:rPr>
          <w:color w:val="000000"/>
          <w:szCs w:val="28"/>
        </w:rPr>
        <w:t xml:space="preserve"> №</w:t>
      </w:r>
      <w:r w:rsidR="005166B4">
        <w:rPr>
          <w:color w:val="000000"/>
          <w:szCs w:val="28"/>
        </w:rPr>
        <w:t>7416</w:t>
      </w:r>
      <w:r>
        <w:rPr>
          <w:color w:val="000000"/>
          <w:szCs w:val="28"/>
        </w:rPr>
        <w:t xml:space="preserve"> «</w:t>
      </w:r>
      <w:r>
        <w:rPr>
          <w:szCs w:val="28"/>
        </w:rPr>
        <w:t>Об утверждении в</w:t>
      </w:r>
      <w:r w:rsidRPr="005F0534">
        <w:rPr>
          <w:color w:val="000000"/>
          <w:szCs w:val="28"/>
        </w:rPr>
        <w:t>едомственн</w:t>
      </w:r>
      <w:r>
        <w:rPr>
          <w:color w:val="000000"/>
          <w:szCs w:val="28"/>
        </w:rPr>
        <w:t>ого</w:t>
      </w:r>
      <w:r w:rsidRPr="005F0534">
        <w:rPr>
          <w:color w:val="000000"/>
          <w:szCs w:val="28"/>
        </w:rPr>
        <w:t xml:space="preserve"> перечн</w:t>
      </w:r>
      <w:r>
        <w:rPr>
          <w:color w:val="000000"/>
          <w:szCs w:val="28"/>
        </w:rPr>
        <w:t xml:space="preserve">я </w:t>
      </w:r>
      <w:r w:rsidRPr="005F0534">
        <w:rPr>
          <w:color w:val="000000"/>
          <w:szCs w:val="28"/>
        </w:rPr>
        <w:t>муниципальных услуг и работ, оказываемых  и выполняемых</w:t>
      </w:r>
      <w:r>
        <w:rPr>
          <w:color w:val="000000"/>
          <w:szCs w:val="28"/>
        </w:rPr>
        <w:t xml:space="preserve"> </w:t>
      </w:r>
      <w:r w:rsidRPr="00D373AB">
        <w:rPr>
          <w:szCs w:val="28"/>
        </w:rPr>
        <w:t>муниципальным бюджетным учреждени</w:t>
      </w:r>
      <w:r>
        <w:rPr>
          <w:szCs w:val="28"/>
        </w:rPr>
        <w:t>е</w:t>
      </w:r>
      <w:r w:rsidRPr="00D373AB">
        <w:rPr>
          <w:szCs w:val="28"/>
        </w:rPr>
        <w:t>м</w:t>
      </w:r>
      <w:r w:rsidR="000A2954">
        <w:rPr>
          <w:szCs w:val="28"/>
        </w:rPr>
        <w:t xml:space="preserve"> Раменского муниципального района "Содержание и благоустройство"</w:t>
      </w:r>
      <w:r w:rsidR="001D1163">
        <w:rPr>
          <w:szCs w:val="28"/>
        </w:rPr>
        <w:t xml:space="preserve">, </w:t>
      </w:r>
    </w:p>
    <w:p w:rsidR="00FC4DB7" w:rsidRPr="003869A2" w:rsidRDefault="00FC4DB7" w:rsidP="004470C7">
      <w:pPr>
        <w:pStyle w:val="20"/>
        <w:ind w:firstLine="851"/>
        <w:rPr>
          <w:sz w:val="16"/>
          <w:szCs w:val="16"/>
        </w:rPr>
      </w:pPr>
    </w:p>
    <w:p w:rsidR="00312C07" w:rsidRPr="00A52072" w:rsidRDefault="00312C07" w:rsidP="00A52072">
      <w:pPr>
        <w:pStyle w:val="a3"/>
        <w:tabs>
          <w:tab w:val="left" w:pos="0"/>
        </w:tabs>
        <w:jc w:val="center"/>
        <w:rPr>
          <w:sz w:val="28"/>
        </w:rPr>
      </w:pPr>
      <w:r w:rsidRPr="00A52072">
        <w:rPr>
          <w:sz w:val="28"/>
        </w:rPr>
        <w:t>ПОСТАНОВЛЯЮ:</w:t>
      </w:r>
    </w:p>
    <w:p w:rsidR="00695BA9" w:rsidRDefault="00695BA9" w:rsidP="004470C7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567"/>
          <w:tab w:val="left" w:pos="8364"/>
        </w:tabs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</w:t>
      </w:r>
      <w:r w:rsidR="003869A2" w:rsidRPr="003869A2">
        <w:rPr>
          <w:color w:val="000000"/>
          <w:sz w:val="28"/>
          <w:szCs w:val="28"/>
        </w:rPr>
        <w:t>объем</w:t>
      </w:r>
      <w:r>
        <w:rPr>
          <w:color w:val="000000"/>
          <w:sz w:val="28"/>
          <w:szCs w:val="28"/>
        </w:rPr>
        <w:t>ы</w:t>
      </w:r>
      <w:r w:rsidR="003869A2" w:rsidRPr="003869A2">
        <w:rPr>
          <w:color w:val="000000"/>
          <w:sz w:val="28"/>
          <w:szCs w:val="28"/>
        </w:rPr>
        <w:t xml:space="preserve"> нормативных затрат на 201</w:t>
      </w:r>
      <w:r w:rsidR="00A201C6">
        <w:rPr>
          <w:color w:val="000000"/>
          <w:sz w:val="28"/>
          <w:szCs w:val="28"/>
        </w:rPr>
        <w:t>9</w:t>
      </w:r>
      <w:r w:rsidR="003869A2" w:rsidRPr="003869A2">
        <w:rPr>
          <w:color w:val="000000"/>
          <w:sz w:val="28"/>
          <w:szCs w:val="28"/>
        </w:rPr>
        <w:t xml:space="preserve"> год и плановый период 20</w:t>
      </w:r>
      <w:r w:rsidR="00A201C6">
        <w:rPr>
          <w:color w:val="000000"/>
          <w:sz w:val="28"/>
          <w:szCs w:val="28"/>
        </w:rPr>
        <w:t>20</w:t>
      </w:r>
      <w:r w:rsidR="003869A2" w:rsidRPr="003869A2">
        <w:rPr>
          <w:color w:val="000000"/>
          <w:sz w:val="28"/>
          <w:szCs w:val="28"/>
        </w:rPr>
        <w:t xml:space="preserve"> и 20</w:t>
      </w:r>
      <w:r w:rsidR="000339DB">
        <w:rPr>
          <w:color w:val="000000"/>
          <w:sz w:val="28"/>
          <w:szCs w:val="28"/>
        </w:rPr>
        <w:t>2</w:t>
      </w:r>
      <w:r w:rsidR="00A201C6">
        <w:rPr>
          <w:color w:val="000000"/>
          <w:sz w:val="28"/>
          <w:szCs w:val="28"/>
        </w:rPr>
        <w:t>1</w:t>
      </w:r>
      <w:r w:rsidR="003869A2" w:rsidRPr="003869A2">
        <w:rPr>
          <w:color w:val="000000"/>
          <w:sz w:val="28"/>
          <w:szCs w:val="28"/>
        </w:rPr>
        <w:t xml:space="preserve"> годов на выполнение муниципального задания – оказание муниципальных услуг (выполнение работ) и</w:t>
      </w:r>
      <w:r w:rsidR="000A2954" w:rsidRPr="000A2954">
        <w:rPr>
          <w:color w:val="000000"/>
          <w:sz w:val="28"/>
          <w:szCs w:val="28"/>
        </w:rPr>
        <w:t xml:space="preserve"> нормировании затрат на</w:t>
      </w:r>
      <w:r w:rsidR="003869A2" w:rsidRPr="000A2954">
        <w:rPr>
          <w:color w:val="000000"/>
          <w:sz w:val="28"/>
          <w:szCs w:val="28"/>
        </w:rPr>
        <w:t xml:space="preserve"> </w:t>
      </w:r>
      <w:r w:rsidR="003869A2" w:rsidRPr="003869A2">
        <w:rPr>
          <w:color w:val="000000"/>
          <w:sz w:val="28"/>
          <w:szCs w:val="28"/>
        </w:rPr>
        <w:t>содержание имущества</w:t>
      </w:r>
      <w:r w:rsidR="003869A2" w:rsidRPr="005603E8">
        <w:rPr>
          <w:color w:val="000000"/>
        </w:rPr>
        <w:t xml:space="preserve"> </w:t>
      </w:r>
      <w:r w:rsidR="00995CE5" w:rsidRPr="00D373AB">
        <w:rPr>
          <w:sz w:val="28"/>
          <w:szCs w:val="28"/>
        </w:rPr>
        <w:t>муниципальн</w:t>
      </w:r>
      <w:r w:rsidR="000A2954">
        <w:rPr>
          <w:sz w:val="28"/>
          <w:szCs w:val="28"/>
        </w:rPr>
        <w:t>ого</w:t>
      </w:r>
      <w:r w:rsidR="00995CE5" w:rsidRPr="00D373AB">
        <w:rPr>
          <w:sz w:val="28"/>
          <w:szCs w:val="28"/>
        </w:rPr>
        <w:t xml:space="preserve"> бюджетн</w:t>
      </w:r>
      <w:r w:rsidR="000A2954">
        <w:rPr>
          <w:sz w:val="28"/>
          <w:szCs w:val="28"/>
        </w:rPr>
        <w:t>ого</w:t>
      </w:r>
      <w:r w:rsidR="00995CE5" w:rsidRPr="00D373AB">
        <w:rPr>
          <w:sz w:val="28"/>
          <w:szCs w:val="28"/>
        </w:rPr>
        <w:t xml:space="preserve"> учреждени</w:t>
      </w:r>
      <w:r w:rsidR="000A2954">
        <w:rPr>
          <w:sz w:val="28"/>
          <w:szCs w:val="28"/>
        </w:rPr>
        <w:t>я Раменского муниципального района</w:t>
      </w:r>
      <w:r w:rsidR="00995CE5">
        <w:rPr>
          <w:sz w:val="28"/>
          <w:szCs w:val="28"/>
        </w:rPr>
        <w:t xml:space="preserve"> "Содержание и благоустройство"</w:t>
      </w:r>
      <w:r>
        <w:rPr>
          <w:sz w:val="28"/>
          <w:szCs w:val="28"/>
        </w:rPr>
        <w:t xml:space="preserve">, утвержденные </w:t>
      </w:r>
      <w:r>
        <w:rPr>
          <w:color w:val="000000"/>
          <w:sz w:val="28"/>
          <w:szCs w:val="28"/>
        </w:rPr>
        <w:t xml:space="preserve">в Постановление администрации </w:t>
      </w:r>
      <w:r>
        <w:rPr>
          <w:color w:val="000000"/>
          <w:sz w:val="28"/>
          <w:szCs w:val="28"/>
        </w:rPr>
        <w:lastRenderedPageBreak/>
        <w:t xml:space="preserve">Раменского муниципального района от </w:t>
      </w:r>
      <w:r w:rsidR="00A201C6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.01.201</w:t>
      </w:r>
      <w:r w:rsidR="00A201C6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№</w:t>
      </w:r>
      <w:r w:rsidR="00A201C6">
        <w:rPr>
          <w:color w:val="000000"/>
          <w:sz w:val="28"/>
          <w:szCs w:val="28"/>
        </w:rPr>
        <w:t>129</w:t>
      </w:r>
      <w:r>
        <w:rPr>
          <w:color w:val="000000"/>
          <w:sz w:val="28"/>
          <w:szCs w:val="28"/>
        </w:rPr>
        <w:t xml:space="preserve"> (далее – объемы нормативных затрат) следующие изменения:</w:t>
      </w:r>
      <w:r w:rsidR="00995CE5">
        <w:rPr>
          <w:sz w:val="28"/>
          <w:szCs w:val="28"/>
        </w:rPr>
        <w:t xml:space="preserve"> </w:t>
      </w:r>
    </w:p>
    <w:p w:rsidR="00995CE5" w:rsidRDefault="00695BA9" w:rsidP="00155E0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объемов нормативных затрат изложить в редакции согласно приложению к настоящему постановлению.</w:t>
      </w:r>
    </w:p>
    <w:p w:rsidR="00875BA2" w:rsidRDefault="00875BA2" w:rsidP="00155E06">
      <w:pPr>
        <w:pStyle w:val="a3"/>
        <w:numPr>
          <w:ilvl w:val="1"/>
          <w:numId w:val="17"/>
        </w:numPr>
        <w:tabs>
          <w:tab w:val="left" w:pos="567"/>
        </w:tabs>
        <w:spacing w:after="0"/>
        <w:ind w:left="0" w:firstLine="0"/>
        <w:jc w:val="both"/>
        <w:rPr>
          <w:sz w:val="28"/>
          <w:szCs w:val="28"/>
        </w:rPr>
      </w:pPr>
      <w:r w:rsidRPr="00875BA2">
        <w:rPr>
          <w:sz w:val="28"/>
          <w:szCs w:val="28"/>
        </w:rPr>
        <w:t xml:space="preserve">Настоящее Постановление </w:t>
      </w:r>
      <w:r w:rsidR="0026785B">
        <w:rPr>
          <w:sz w:val="28"/>
          <w:szCs w:val="28"/>
        </w:rPr>
        <w:t>вступает в силу  момента подписания.</w:t>
      </w:r>
    </w:p>
    <w:p w:rsidR="00254E17" w:rsidRPr="00995CE5" w:rsidRDefault="00254E17" w:rsidP="00155E06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Разместить настоящее </w:t>
      </w:r>
      <w:r w:rsidR="000A2954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 на </w:t>
      </w:r>
      <w:r w:rsidR="000A2954">
        <w:rPr>
          <w:sz w:val="28"/>
          <w:szCs w:val="28"/>
        </w:rPr>
        <w:t>информационном портале</w:t>
      </w:r>
      <w:r>
        <w:rPr>
          <w:sz w:val="28"/>
          <w:szCs w:val="28"/>
        </w:rPr>
        <w:t xml:space="preserve"> Раменского муниципального района</w:t>
      </w:r>
      <w:r w:rsidR="000A2954">
        <w:rPr>
          <w:sz w:val="28"/>
          <w:szCs w:val="28"/>
        </w:rPr>
        <w:t xml:space="preserve"> </w:t>
      </w:r>
      <w:r w:rsidR="000A2954">
        <w:rPr>
          <w:sz w:val="28"/>
          <w:szCs w:val="28"/>
          <w:lang w:val="en-US"/>
        </w:rPr>
        <w:t>www</w:t>
      </w:r>
      <w:r w:rsidR="000A2954" w:rsidRPr="0042766E">
        <w:rPr>
          <w:sz w:val="28"/>
          <w:szCs w:val="28"/>
        </w:rPr>
        <w:t>.</w:t>
      </w:r>
      <w:r w:rsidR="000A2954">
        <w:rPr>
          <w:sz w:val="28"/>
          <w:szCs w:val="28"/>
          <w:lang w:val="en-US"/>
        </w:rPr>
        <w:t>ramenskoye</w:t>
      </w:r>
      <w:r w:rsidR="000A2954" w:rsidRPr="0042766E">
        <w:rPr>
          <w:sz w:val="28"/>
          <w:szCs w:val="28"/>
        </w:rPr>
        <w:t>.</w:t>
      </w:r>
      <w:r w:rsidR="000A2954">
        <w:rPr>
          <w:sz w:val="28"/>
          <w:szCs w:val="28"/>
          <w:lang w:val="en-US"/>
        </w:rPr>
        <w:t>ru</w:t>
      </w:r>
      <w:r w:rsidR="000A2954">
        <w:rPr>
          <w:sz w:val="28"/>
          <w:szCs w:val="28"/>
        </w:rPr>
        <w:t>.</w:t>
      </w:r>
    </w:p>
    <w:p w:rsidR="00FC4DB7" w:rsidRPr="00995CE5" w:rsidRDefault="00FC4DB7" w:rsidP="00155E06">
      <w:pPr>
        <w:numPr>
          <w:ilvl w:val="0"/>
          <w:numId w:val="2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FC4DB7">
        <w:rPr>
          <w:sz w:val="28"/>
          <w:szCs w:val="28"/>
        </w:rPr>
        <w:t xml:space="preserve">Контроль за исполнением настоящего постановления </w:t>
      </w:r>
      <w:r w:rsidR="00995CE5" w:rsidRPr="00995CE5">
        <w:rPr>
          <w:sz w:val="28"/>
          <w:szCs w:val="28"/>
        </w:rPr>
        <w:t xml:space="preserve">возложить на заместителя </w:t>
      </w:r>
      <w:r w:rsidR="00BC3E82">
        <w:rPr>
          <w:sz w:val="28"/>
          <w:szCs w:val="28"/>
        </w:rPr>
        <w:t xml:space="preserve">  </w:t>
      </w:r>
      <w:r w:rsidR="00995CE5" w:rsidRPr="00995CE5">
        <w:rPr>
          <w:sz w:val="28"/>
          <w:szCs w:val="28"/>
        </w:rPr>
        <w:t>главы</w:t>
      </w:r>
      <w:r w:rsidR="00BC3E82">
        <w:rPr>
          <w:sz w:val="28"/>
          <w:szCs w:val="28"/>
        </w:rPr>
        <w:t xml:space="preserve">  </w:t>
      </w:r>
      <w:r w:rsidR="00995CE5" w:rsidRPr="00995CE5">
        <w:rPr>
          <w:sz w:val="28"/>
          <w:szCs w:val="28"/>
        </w:rPr>
        <w:t xml:space="preserve"> администрации</w:t>
      </w:r>
      <w:r w:rsidR="00BC3E82">
        <w:rPr>
          <w:sz w:val="28"/>
          <w:szCs w:val="28"/>
        </w:rPr>
        <w:t xml:space="preserve">  </w:t>
      </w:r>
      <w:r w:rsidR="00995CE5" w:rsidRPr="00995CE5">
        <w:rPr>
          <w:sz w:val="28"/>
          <w:szCs w:val="28"/>
        </w:rPr>
        <w:t xml:space="preserve"> </w:t>
      </w:r>
      <w:r w:rsidR="00BC3E82">
        <w:rPr>
          <w:sz w:val="28"/>
          <w:szCs w:val="28"/>
        </w:rPr>
        <w:t xml:space="preserve"> </w:t>
      </w:r>
      <w:r w:rsidR="00995CE5" w:rsidRPr="00995CE5">
        <w:rPr>
          <w:sz w:val="28"/>
          <w:szCs w:val="28"/>
        </w:rPr>
        <w:t>Раменского</w:t>
      </w:r>
      <w:r w:rsidR="00BC3E82">
        <w:rPr>
          <w:sz w:val="28"/>
          <w:szCs w:val="28"/>
        </w:rPr>
        <w:t xml:space="preserve"> </w:t>
      </w:r>
      <w:r w:rsidR="00995CE5" w:rsidRPr="00995CE5">
        <w:rPr>
          <w:sz w:val="28"/>
          <w:szCs w:val="28"/>
        </w:rPr>
        <w:t xml:space="preserve"> </w:t>
      </w:r>
      <w:r w:rsidR="00BC3E82">
        <w:rPr>
          <w:sz w:val="28"/>
          <w:szCs w:val="28"/>
        </w:rPr>
        <w:t xml:space="preserve"> </w:t>
      </w:r>
      <w:r w:rsidR="00995CE5" w:rsidRPr="00995CE5">
        <w:rPr>
          <w:sz w:val="28"/>
          <w:szCs w:val="28"/>
        </w:rPr>
        <w:t>муниципального</w:t>
      </w:r>
      <w:r w:rsidR="00BC3E82">
        <w:rPr>
          <w:sz w:val="28"/>
          <w:szCs w:val="28"/>
        </w:rPr>
        <w:t xml:space="preserve"> </w:t>
      </w:r>
      <w:r w:rsidR="00995CE5" w:rsidRPr="00995CE5">
        <w:rPr>
          <w:sz w:val="28"/>
          <w:szCs w:val="28"/>
        </w:rPr>
        <w:t>района</w:t>
      </w:r>
      <w:r w:rsidR="00BC3E82">
        <w:rPr>
          <w:sz w:val="28"/>
          <w:szCs w:val="28"/>
        </w:rPr>
        <w:t xml:space="preserve"> </w:t>
      </w:r>
      <w:r w:rsidR="00995CE5">
        <w:rPr>
          <w:sz w:val="28"/>
          <w:szCs w:val="28"/>
        </w:rPr>
        <w:t>Булынина</w:t>
      </w:r>
      <w:r w:rsidR="00CC3FF4" w:rsidRPr="00CC3FF4">
        <w:rPr>
          <w:sz w:val="28"/>
          <w:szCs w:val="28"/>
        </w:rPr>
        <w:t xml:space="preserve"> </w:t>
      </w:r>
      <w:r w:rsidR="00CC3FF4">
        <w:rPr>
          <w:sz w:val="28"/>
          <w:szCs w:val="28"/>
        </w:rPr>
        <w:t>Р.И.</w:t>
      </w:r>
    </w:p>
    <w:p w:rsidR="00073E28" w:rsidRPr="003869A2" w:rsidRDefault="00073E28" w:rsidP="004470C7">
      <w:pPr>
        <w:pStyle w:val="a3"/>
        <w:tabs>
          <w:tab w:val="left" w:pos="0"/>
        </w:tabs>
        <w:ind w:left="426" w:hanging="426"/>
        <w:jc w:val="both"/>
        <w:rPr>
          <w:sz w:val="16"/>
          <w:szCs w:val="16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155E06" w:rsidRDefault="00155E06" w:rsidP="004470C7">
      <w:pPr>
        <w:jc w:val="both"/>
        <w:rPr>
          <w:sz w:val="28"/>
        </w:rPr>
      </w:pPr>
      <w:r>
        <w:rPr>
          <w:sz w:val="28"/>
        </w:rPr>
        <w:t xml:space="preserve">Временно исполняющий полномочия главы </w:t>
      </w:r>
    </w:p>
    <w:p w:rsidR="00312C07" w:rsidRDefault="00312C07" w:rsidP="004470C7">
      <w:pPr>
        <w:jc w:val="both"/>
        <w:rPr>
          <w:sz w:val="28"/>
        </w:rPr>
      </w:pPr>
      <w:r>
        <w:rPr>
          <w:sz w:val="28"/>
        </w:rPr>
        <w:t>Раменского</w:t>
      </w:r>
      <w:r w:rsidR="00155E06">
        <w:rPr>
          <w:sz w:val="28"/>
        </w:rPr>
        <w:t xml:space="preserve"> </w:t>
      </w:r>
      <w:r>
        <w:rPr>
          <w:sz w:val="28"/>
        </w:rPr>
        <w:t>муниципального района</w:t>
      </w:r>
      <w:r w:rsidR="004470C7">
        <w:rPr>
          <w:sz w:val="28"/>
        </w:rPr>
        <w:t xml:space="preserve">                                   </w:t>
      </w:r>
      <w:r w:rsidR="00757351">
        <w:rPr>
          <w:sz w:val="28"/>
        </w:rPr>
        <w:t xml:space="preserve">      </w:t>
      </w:r>
      <w:r w:rsidR="004470C7">
        <w:rPr>
          <w:sz w:val="28"/>
        </w:rPr>
        <w:t xml:space="preserve">      </w:t>
      </w:r>
      <w:r w:rsidR="00155E06">
        <w:rPr>
          <w:sz w:val="28"/>
        </w:rPr>
        <w:t xml:space="preserve">             </w:t>
      </w:r>
      <w:r w:rsidR="00BE5FE6">
        <w:rPr>
          <w:sz w:val="28"/>
        </w:rPr>
        <w:t>В</w:t>
      </w:r>
      <w:r w:rsidR="00155E06">
        <w:rPr>
          <w:sz w:val="28"/>
        </w:rPr>
        <w:t>.</w:t>
      </w:r>
      <w:r w:rsidR="00BE5FE6">
        <w:rPr>
          <w:sz w:val="28"/>
        </w:rPr>
        <w:t>В</w:t>
      </w:r>
      <w:r w:rsidR="00903D94">
        <w:rPr>
          <w:sz w:val="28"/>
        </w:rPr>
        <w:t>.</w:t>
      </w:r>
      <w:r w:rsidR="00155E06">
        <w:rPr>
          <w:sz w:val="28"/>
        </w:rPr>
        <w:t xml:space="preserve"> </w:t>
      </w:r>
      <w:r w:rsidR="00BE5FE6">
        <w:rPr>
          <w:sz w:val="28"/>
        </w:rPr>
        <w:t>Неволин</w:t>
      </w:r>
    </w:p>
    <w:p w:rsidR="00312C07" w:rsidRDefault="00312C07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757351" w:rsidRDefault="00757351" w:rsidP="004470C7">
      <w:pPr>
        <w:jc w:val="both"/>
        <w:rPr>
          <w:sz w:val="28"/>
        </w:rPr>
      </w:pPr>
    </w:p>
    <w:p w:rsidR="00757351" w:rsidRDefault="00757351" w:rsidP="004470C7">
      <w:pPr>
        <w:jc w:val="both"/>
        <w:rPr>
          <w:sz w:val="28"/>
        </w:rPr>
      </w:pPr>
    </w:p>
    <w:p w:rsidR="00757351" w:rsidRDefault="00757351" w:rsidP="004470C7">
      <w:pPr>
        <w:jc w:val="both"/>
        <w:rPr>
          <w:sz w:val="28"/>
        </w:rPr>
      </w:pPr>
    </w:p>
    <w:p w:rsidR="00757351" w:rsidRDefault="00757351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 w:rsidP="004470C7">
      <w:pPr>
        <w:jc w:val="both"/>
        <w:rPr>
          <w:sz w:val="28"/>
        </w:rPr>
      </w:pPr>
    </w:p>
    <w:p w:rsidR="000A2954" w:rsidRDefault="000A2954">
      <w:pPr>
        <w:rPr>
          <w:sz w:val="28"/>
        </w:rPr>
      </w:pPr>
    </w:p>
    <w:p w:rsidR="000A2954" w:rsidRDefault="000A2954">
      <w:pPr>
        <w:rPr>
          <w:sz w:val="28"/>
        </w:rPr>
      </w:pPr>
    </w:p>
    <w:p w:rsidR="0026785B" w:rsidRDefault="0026785B">
      <w:pPr>
        <w:rPr>
          <w:sz w:val="28"/>
        </w:rPr>
      </w:pPr>
    </w:p>
    <w:p w:rsidR="000A2954" w:rsidRDefault="000A2954">
      <w:pPr>
        <w:rPr>
          <w:sz w:val="28"/>
        </w:rPr>
      </w:pPr>
    </w:p>
    <w:p w:rsidR="001E6B8D" w:rsidRDefault="001E6B8D">
      <w:pPr>
        <w:rPr>
          <w:sz w:val="28"/>
        </w:rPr>
      </w:pPr>
    </w:p>
    <w:p w:rsidR="00877145" w:rsidRDefault="00877145">
      <w:pPr>
        <w:rPr>
          <w:sz w:val="28"/>
        </w:rPr>
      </w:pPr>
    </w:p>
    <w:p w:rsidR="00155E06" w:rsidRDefault="00155E06">
      <w:pPr>
        <w:rPr>
          <w:sz w:val="28"/>
        </w:rPr>
      </w:pPr>
    </w:p>
    <w:p w:rsidR="00155E06" w:rsidRDefault="00155E06">
      <w:pPr>
        <w:jc w:val="center"/>
        <w:rPr>
          <w:sz w:val="28"/>
        </w:rPr>
      </w:pPr>
      <w:r>
        <w:rPr>
          <w:sz w:val="28"/>
        </w:rPr>
        <w:t xml:space="preserve">  </w:t>
      </w:r>
    </w:p>
    <w:p w:rsidR="003E6A62" w:rsidRDefault="003E6A62">
      <w:pPr>
        <w:jc w:val="center"/>
        <w:rPr>
          <w:sz w:val="28"/>
        </w:rPr>
      </w:pPr>
    </w:p>
    <w:p w:rsidR="00312C07" w:rsidRDefault="00312C07">
      <w:pPr>
        <w:jc w:val="center"/>
        <w:rPr>
          <w:sz w:val="28"/>
        </w:rPr>
      </w:pPr>
      <w:r>
        <w:rPr>
          <w:sz w:val="28"/>
        </w:rPr>
        <w:lastRenderedPageBreak/>
        <w:t>РАЗОСЛАТЬ:</w:t>
      </w:r>
    </w:p>
    <w:p w:rsidR="00312C07" w:rsidRDefault="00312C07">
      <w:pPr>
        <w:jc w:val="center"/>
        <w:rPr>
          <w:sz w:val="28"/>
        </w:rPr>
      </w:pPr>
    </w:p>
    <w:p w:rsidR="00312C07" w:rsidRDefault="00312C07">
      <w:pPr>
        <w:jc w:val="center"/>
        <w:rPr>
          <w:sz w:val="28"/>
        </w:rPr>
      </w:pPr>
    </w:p>
    <w:p w:rsidR="00312C07" w:rsidRDefault="00312C07" w:rsidP="00A52072">
      <w:pPr>
        <w:pStyle w:val="11"/>
        <w:keepNext w:val="0"/>
        <w:tabs>
          <w:tab w:val="left" w:pos="426"/>
        </w:tabs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Управление по обращениям граждан и организаций </w:t>
      </w:r>
      <w:r w:rsidR="00A52072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      </w:t>
      </w:r>
      <w:r w:rsidR="00A52072">
        <w:rPr>
          <w:rFonts w:ascii="Times New Roman" w:hAnsi="Times New Roman"/>
        </w:rPr>
        <w:t xml:space="preserve">       </w:t>
      </w:r>
      <w:r w:rsidR="00877145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="00A201C6">
        <w:rPr>
          <w:rFonts w:ascii="Times New Roman" w:hAnsi="Times New Roman"/>
        </w:rPr>
        <w:t>-1</w:t>
      </w:r>
      <w:r>
        <w:rPr>
          <w:rFonts w:ascii="Times New Roman" w:hAnsi="Times New Roman"/>
        </w:rPr>
        <w:t xml:space="preserve"> экз.</w:t>
      </w:r>
    </w:p>
    <w:p w:rsidR="00312C07" w:rsidRDefault="00312C07">
      <w:pPr>
        <w:pStyle w:val="a3"/>
      </w:pPr>
    </w:p>
    <w:p w:rsidR="00312C07" w:rsidRDefault="00312C07" w:rsidP="00A52072">
      <w:pPr>
        <w:pStyle w:val="11"/>
        <w:keepNext w:val="0"/>
        <w:tabs>
          <w:tab w:val="left" w:pos="426"/>
        </w:tabs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Комитет финансов, налоговой политики и казначейства</w:t>
      </w:r>
    </w:p>
    <w:p w:rsidR="00312C07" w:rsidRDefault="00312C07">
      <w:pPr>
        <w:tabs>
          <w:tab w:val="num" w:pos="567"/>
        </w:tabs>
        <w:ind w:left="567" w:hanging="567"/>
        <w:rPr>
          <w:sz w:val="28"/>
        </w:rPr>
      </w:pPr>
      <w:r>
        <w:rPr>
          <w:sz w:val="28"/>
        </w:rPr>
        <w:t>администрации Ра</w:t>
      </w:r>
      <w:r w:rsidR="00A52072">
        <w:rPr>
          <w:sz w:val="28"/>
        </w:rPr>
        <w:t xml:space="preserve">менского муниципального района        </w:t>
      </w:r>
      <w:r>
        <w:rPr>
          <w:sz w:val="28"/>
        </w:rPr>
        <w:t xml:space="preserve">         </w:t>
      </w:r>
      <w:r w:rsidR="00877145">
        <w:rPr>
          <w:sz w:val="28"/>
        </w:rPr>
        <w:t xml:space="preserve">    </w:t>
      </w:r>
      <w:r>
        <w:rPr>
          <w:sz w:val="28"/>
        </w:rPr>
        <w:t xml:space="preserve">   </w:t>
      </w:r>
      <w:r w:rsidR="00A52072">
        <w:rPr>
          <w:sz w:val="28"/>
        </w:rPr>
        <w:t xml:space="preserve">       </w:t>
      </w:r>
      <w:r>
        <w:rPr>
          <w:sz w:val="28"/>
        </w:rPr>
        <w:t xml:space="preserve">    -</w:t>
      </w:r>
      <w:r w:rsidR="00A201C6">
        <w:rPr>
          <w:sz w:val="28"/>
        </w:rPr>
        <w:t>1</w:t>
      </w:r>
      <w:r>
        <w:rPr>
          <w:sz w:val="28"/>
        </w:rPr>
        <w:t xml:space="preserve"> экз.</w:t>
      </w:r>
    </w:p>
    <w:p w:rsidR="00CC3FF4" w:rsidRDefault="00CC3FF4">
      <w:pPr>
        <w:tabs>
          <w:tab w:val="num" w:pos="567"/>
        </w:tabs>
        <w:ind w:left="567" w:hanging="567"/>
        <w:rPr>
          <w:sz w:val="28"/>
        </w:rPr>
      </w:pPr>
    </w:p>
    <w:p w:rsidR="00BB5DB5" w:rsidRDefault="00CC3FF4" w:rsidP="00CC3FF4">
      <w:pPr>
        <w:tabs>
          <w:tab w:val="num" w:pos="567"/>
        </w:tabs>
        <w:ind w:left="567" w:hanging="567"/>
        <w:rPr>
          <w:sz w:val="28"/>
        </w:rPr>
      </w:pPr>
      <w:r>
        <w:rPr>
          <w:sz w:val="28"/>
        </w:rPr>
        <w:t>Муниципальное бюджетное учреждение Раменского</w:t>
      </w:r>
    </w:p>
    <w:p w:rsidR="00CC3FF4" w:rsidRPr="00CC3FF4" w:rsidRDefault="00CC3FF4" w:rsidP="00CC3FF4">
      <w:pPr>
        <w:tabs>
          <w:tab w:val="num" w:pos="567"/>
        </w:tabs>
        <w:ind w:left="567" w:hanging="567"/>
        <w:rPr>
          <w:sz w:val="28"/>
        </w:rPr>
      </w:pPr>
      <w:r>
        <w:rPr>
          <w:sz w:val="28"/>
        </w:rPr>
        <w:t>муниципального района «Содержание и благоустройств</w:t>
      </w:r>
      <w:r w:rsidR="00BB5DB5">
        <w:rPr>
          <w:sz w:val="28"/>
        </w:rPr>
        <w:t>о</w:t>
      </w:r>
      <w:r>
        <w:rPr>
          <w:sz w:val="28"/>
        </w:rPr>
        <w:t>»</w:t>
      </w:r>
      <w:r w:rsidR="00BB5DB5">
        <w:rPr>
          <w:sz w:val="28"/>
        </w:rPr>
        <w:t xml:space="preserve">            </w:t>
      </w:r>
      <w:r w:rsidR="00A52072">
        <w:rPr>
          <w:sz w:val="28"/>
        </w:rPr>
        <w:t xml:space="preserve">  </w:t>
      </w:r>
      <w:r w:rsidR="00BB5DB5">
        <w:rPr>
          <w:sz w:val="28"/>
        </w:rPr>
        <w:t xml:space="preserve">    </w:t>
      </w:r>
      <w:r w:rsidR="00A52072">
        <w:rPr>
          <w:sz w:val="28"/>
        </w:rPr>
        <w:t xml:space="preserve"> </w:t>
      </w:r>
      <w:r w:rsidR="00BB5DB5">
        <w:rPr>
          <w:sz w:val="28"/>
        </w:rPr>
        <w:t xml:space="preserve">     </w:t>
      </w:r>
      <w:r w:rsidR="00A201C6">
        <w:rPr>
          <w:sz w:val="28"/>
        </w:rPr>
        <w:t>-1</w:t>
      </w:r>
      <w:r w:rsidR="00BB5DB5">
        <w:rPr>
          <w:sz w:val="28"/>
        </w:rPr>
        <w:t xml:space="preserve"> экз.</w:t>
      </w:r>
    </w:p>
    <w:p w:rsidR="00D31553" w:rsidRDefault="00D31553">
      <w:pPr>
        <w:tabs>
          <w:tab w:val="num" w:pos="567"/>
        </w:tabs>
        <w:ind w:left="567" w:hanging="567"/>
        <w:rPr>
          <w:sz w:val="28"/>
        </w:rPr>
      </w:pPr>
    </w:p>
    <w:p w:rsidR="00312C07" w:rsidRDefault="00312C07">
      <w:pPr>
        <w:tabs>
          <w:tab w:val="num" w:pos="567"/>
        </w:tabs>
        <w:ind w:left="567" w:hanging="567"/>
        <w:rPr>
          <w:sz w:val="28"/>
        </w:rPr>
      </w:pPr>
    </w:p>
    <w:p w:rsidR="00312C07" w:rsidRDefault="00312C07">
      <w:pPr>
        <w:rPr>
          <w:sz w:val="28"/>
        </w:rPr>
      </w:pPr>
    </w:p>
    <w:p w:rsidR="00FC4DB7" w:rsidRDefault="00FC4DB7">
      <w:pPr>
        <w:rPr>
          <w:sz w:val="28"/>
        </w:rPr>
      </w:pPr>
    </w:p>
    <w:p w:rsidR="00FC4DB7" w:rsidRDefault="00FC4DB7">
      <w:pPr>
        <w:rPr>
          <w:sz w:val="28"/>
        </w:rPr>
      </w:pPr>
    </w:p>
    <w:p w:rsidR="00FC4DB7" w:rsidRDefault="00FC4DB7">
      <w:pPr>
        <w:rPr>
          <w:sz w:val="28"/>
        </w:rPr>
      </w:pPr>
    </w:p>
    <w:p w:rsidR="00312C07" w:rsidRDefault="00312C07">
      <w:pPr>
        <w:ind w:left="360"/>
        <w:rPr>
          <w:sz w:val="28"/>
        </w:rPr>
      </w:pPr>
    </w:p>
    <w:p w:rsidR="00312C07" w:rsidRDefault="00312C07">
      <w:pPr>
        <w:ind w:left="360"/>
        <w:rPr>
          <w:sz w:val="28"/>
        </w:rPr>
      </w:pPr>
    </w:p>
    <w:p w:rsidR="00B178C5" w:rsidRDefault="00B178C5">
      <w:pPr>
        <w:rPr>
          <w:sz w:val="28"/>
        </w:rPr>
      </w:pPr>
    </w:p>
    <w:p w:rsidR="004C7D97" w:rsidRDefault="004C7D97">
      <w:pPr>
        <w:rPr>
          <w:sz w:val="28"/>
        </w:rPr>
      </w:pPr>
    </w:p>
    <w:p w:rsidR="00A52072" w:rsidRDefault="00A52072">
      <w:pPr>
        <w:rPr>
          <w:sz w:val="28"/>
        </w:rPr>
      </w:pPr>
    </w:p>
    <w:p w:rsidR="00A52072" w:rsidRDefault="00A52072">
      <w:pPr>
        <w:rPr>
          <w:sz w:val="28"/>
        </w:rPr>
      </w:pPr>
    </w:p>
    <w:p w:rsidR="00A52072" w:rsidRDefault="00A52072">
      <w:pPr>
        <w:rPr>
          <w:sz w:val="28"/>
        </w:rPr>
      </w:pPr>
    </w:p>
    <w:p w:rsidR="00A52072" w:rsidRDefault="00A52072">
      <w:pPr>
        <w:rPr>
          <w:sz w:val="28"/>
        </w:rPr>
      </w:pPr>
    </w:p>
    <w:p w:rsidR="00A52072" w:rsidRDefault="00A52072">
      <w:pPr>
        <w:rPr>
          <w:sz w:val="28"/>
        </w:rPr>
      </w:pPr>
    </w:p>
    <w:p w:rsidR="00A52072" w:rsidRDefault="00A52072">
      <w:pPr>
        <w:rPr>
          <w:sz w:val="28"/>
        </w:rPr>
      </w:pPr>
    </w:p>
    <w:p w:rsidR="00A52072" w:rsidRDefault="00A52072">
      <w:pPr>
        <w:rPr>
          <w:sz w:val="28"/>
        </w:rPr>
      </w:pPr>
    </w:p>
    <w:p w:rsidR="004C7D97" w:rsidRDefault="004C7D97">
      <w:pPr>
        <w:rPr>
          <w:sz w:val="28"/>
        </w:rPr>
      </w:pPr>
    </w:p>
    <w:p w:rsidR="004C7D97" w:rsidRDefault="004C7D97">
      <w:pPr>
        <w:rPr>
          <w:sz w:val="28"/>
        </w:rPr>
      </w:pPr>
    </w:p>
    <w:p w:rsidR="0019622A" w:rsidRDefault="0019622A">
      <w:pPr>
        <w:rPr>
          <w:sz w:val="28"/>
        </w:rPr>
      </w:pPr>
    </w:p>
    <w:p w:rsidR="00312C07" w:rsidRDefault="00FC4DB7">
      <w:pPr>
        <w:rPr>
          <w:sz w:val="28"/>
        </w:rPr>
      </w:pPr>
      <w:r>
        <w:rPr>
          <w:sz w:val="28"/>
        </w:rPr>
        <w:t>З</w:t>
      </w:r>
      <w:r w:rsidR="00312C07">
        <w:rPr>
          <w:sz w:val="28"/>
        </w:rPr>
        <w:t xml:space="preserve">аместитель </w:t>
      </w:r>
      <w:r w:rsidR="00B178C5">
        <w:rPr>
          <w:sz w:val="28"/>
        </w:rPr>
        <w:t>г</w:t>
      </w:r>
      <w:r>
        <w:rPr>
          <w:sz w:val="28"/>
        </w:rPr>
        <w:t>лавы</w:t>
      </w:r>
    </w:p>
    <w:p w:rsidR="00312C07" w:rsidRDefault="00312C07">
      <w:pPr>
        <w:rPr>
          <w:sz w:val="28"/>
        </w:rPr>
      </w:pPr>
      <w:r>
        <w:rPr>
          <w:sz w:val="28"/>
        </w:rPr>
        <w:t>администрации Раменского</w:t>
      </w:r>
    </w:p>
    <w:p w:rsidR="00312C07" w:rsidRDefault="00312C07">
      <w:pPr>
        <w:rPr>
          <w:sz w:val="28"/>
        </w:rPr>
      </w:pPr>
      <w:r>
        <w:rPr>
          <w:sz w:val="28"/>
        </w:rPr>
        <w:t xml:space="preserve">муниципального района                                             </w:t>
      </w:r>
      <w:r w:rsidR="00BC3E82">
        <w:rPr>
          <w:sz w:val="28"/>
        </w:rPr>
        <w:t xml:space="preserve">         </w:t>
      </w:r>
      <w:r>
        <w:rPr>
          <w:sz w:val="28"/>
        </w:rPr>
        <w:t xml:space="preserve">               </w:t>
      </w:r>
      <w:r w:rsidR="00995CE5">
        <w:rPr>
          <w:sz w:val="28"/>
        </w:rPr>
        <w:t>Р. И. Булынин</w:t>
      </w:r>
    </w:p>
    <w:p w:rsidR="00312C07" w:rsidRDefault="00312C07">
      <w:pPr>
        <w:rPr>
          <w:sz w:val="28"/>
        </w:rPr>
      </w:pPr>
    </w:p>
    <w:p w:rsidR="00312C07" w:rsidRDefault="00312C07">
      <w:pPr>
        <w:rPr>
          <w:sz w:val="28"/>
        </w:rPr>
      </w:pPr>
    </w:p>
    <w:p w:rsidR="00877145" w:rsidRDefault="00877145">
      <w:pPr>
        <w:rPr>
          <w:sz w:val="28"/>
        </w:rPr>
      </w:pPr>
    </w:p>
    <w:p w:rsidR="000A2954" w:rsidRDefault="000A2954" w:rsidP="000A2954">
      <w:pPr>
        <w:pStyle w:val="3"/>
      </w:pPr>
      <w:r>
        <w:t>Председатель Комитета финансов,</w:t>
      </w:r>
    </w:p>
    <w:p w:rsidR="000A2954" w:rsidRPr="00254E17" w:rsidRDefault="000A2954" w:rsidP="000A2954">
      <w:pPr>
        <w:rPr>
          <w:sz w:val="28"/>
          <w:szCs w:val="28"/>
        </w:rPr>
      </w:pPr>
      <w:r>
        <w:rPr>
          <w:sz w:val="28"/>
          <w:szCs w:val="28"/>
        </w:rPr>
        <w:t>налоговой политики и каз</w:t>
      </w:r>
      <w:r w:rsidRPr="00254E17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Pr="00254E17">
        <w:rPr>
          <w:sz w:val="28"/>
          <w:szCs w:val="28"/>
        </w:rPr>
        <w:t xml:space="preserve">чейства </w:t>
      </w:r>
    </w:p>
    <w:p w:rsidR="000A2954" w:rsidRPr="00254E17" w:rsidRDefault="004470C7" w:rsidP="000A2954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0A2954" w:rsidRPr="00254E17">
        <w:rPr>
          <w:sz w:val="28"/>
          <w:szCs w:val="28"/>
        </w:rPr>
        <w:t xml:space="preserve">дминистрации Раменского </w:t>
      </w:r>
    </w:p>
    <w:p w:rsidR="000A2954" w:rsidRPr="00254E17" w:rsidRDefault="000A2954" w:rsidP="000A2954">
      <w:pPr>
        <w:rPr>
          <w:sz w:val="28"/>
          <w:szCs w:val="28"/>
        </w:rPr>
      </w:pPr>
      <w:r w:rsidRPr="00254E17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                               </w:t>
      </w:r>
      <w:r w:rsidR="004470C7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И. А. Задорожная</w:t>
      </w:r>
    </w:p>
    <w:p w:rsidR="000A2954" w:rsidRDefault="000A2954" w:rsidP="000A2954"/>
    <w:p w:rsidR="000A2954" w:rsidRDefault="000A2954" w:rsidP="000A2954"/>
    <w:p w:rsidR="000A2954" w:rsidRPr="00254E17" w:rsidRDefault="000A2954" w:rsidP="000A2954"/>
    <w:sectPr w:rsidR="000A2954" w:rsidRPr="00254E17" w:rsidSect="00757351">
      <w:footnotePr>
        <w:pos w:val="beneathText"/>
      </w:footnotePr>
      <w:pgSz w:w="11907" w:h="16840" w:code="9"/>
      <w:pgMar w:top="1134" w:right="567" w:bottom="1134" w:left="1134" w:header="720" w:footer="720" w:gutter="0"/>
      <w:cols w:space="17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6"/>
      <w:numFmt w:val="decimal"/>
      <w:lvlText w:val="%1."/>
      <w:lvlJc w:val="left"/>
      <w:pPr>
        <w:tabs>
          <w:tab w:val="num" w:pos="852"/>
        </w:tabs>
        <w:ind w:left="852" w:firstLine="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3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6"/>
      <w:numFmt w:val="decimal"/>
      <w:lvlText w:val="32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2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33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9" w15:restartNumberingAfterBreak="0">
    <w:nsid w:val="066C1CDA"/>
    <w:multiLevelType w:val="hybridMultilevel"/>
    <w:tmpl w:val="2E083EF2"/>
    <w:lvl w:ilvl="0" w:tplc="6E5C3B0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Ansi="Courier New" w:hint="default"/>
      </w:rPr>
    </w:lvl>
    <w:lvl w:ilvl="1" w:tplc="6492931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749ACB9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218385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BF02AC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BA6ABC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CB4D5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53E449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5EC200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4C1E4A"/>
    <w:multiLevelType w:val="multilevel"/>
    <w:tmpl w:val="9E6647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345244"/>
    <w:multiLevelType w:val="singleLevel"/>
    <w:tmpl w:val="6316AE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AFE3B10"/>
    <w:multiLevelType w:val="hybridMultilevel"/>
    <w:tmpl w:val="10808256"/>
    <w:lvl w:ilvl="0" w:tplc="815290CA">
      <w:start w:val="1"/>
      <w:numFmt w:val="bullet"/>
      <w:lvlText w:val="-"/>
      <w:lvlJc w:val="left"/>
      <w:pPr>
        <w:tabs>
          <w:tab w:val="num" w:pos="2046"/>
        </w:tabs>
        <w:ind w:left="2046" w:hanging="360"/>
      </w:pPr>
      <w:rPr>
        <w:rFonts w:hAnsi="Courier New" w:hint="default"/>
      </w:rPr>
    </w:lvl>
    <w:lvl w:ilvl="1" w:tplc="05E8D5DE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32BE124A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208CFF00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7102FBA0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B094C6E4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91085322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AC68B64A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D2C8ECC0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F4D16DB"/>
    <w:multiLevelType w:val="hybridMultilevel"/>
    <w:tmpl w:val="40C2E7D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A5D7C"/>
    <w:multiLevelType w:val="hybridMultilevel"/>
    <w:tmpl w:val="5F24849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CD786A"/>
    <w:multiLevelType w:val="hybridMultilevel"/>
    <w:tmpl w:val="A162C7B4"/>
    <w:lvl w:ilvl="0" w:tplc="101E9778">
      <w:start w:val="5"/>
      <w:numFmt w:val="decimal"/>
      <w:lvlText w:val="%1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5576F3D6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E3C9AB8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2B5CE484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4A3E99A2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74D6C47A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F16C4142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CD083782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3FC34F4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16" w15:restartNumberingAfterBreak="0">
    <w:nsid w:val="269E3DAF"/>
    <w:multiLevelType w:val="hybridMultilevel"/>
    <w:tmpl w:val="FAD2D2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015881"/>
    <w:multiLevelType w:val="hybridMultilevel"/>
    <w:tmpl w:val="35880C7A"/>
    <w:lvl w:ilvl="0" w:tplc="7A2ED71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Ansi="Courier New" w:hint="default"/>
      </w:rPr>
    </w:lvl>
    <w:lvl w:ilvl="1" w:tplc="B8F87C4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978A2C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3CC6B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E88C7E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5F211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2AC579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E78DAB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6AC2144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BC79D6"/>
    <w:multiLevelType w:val="multilevel"/>
    <w:tmpl w:val="D922AC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9243D0C"/>
    <w:multiLevelType w:val="hybridMultilevel"/>
    <w:tmpl w:val="E16C96D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10686C"/>
    <w:multiLevelType w:val="hybridMultilevel"/>
    <w:tmpl w:val="F766A21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334462"/>
    <w:multiLevelType w:val="hybridMultilevel"/>
    <w:tmpl w:val="C92064B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AD971DB"/>
    <w:multiLevelType w:val="hybridMultilevel"/>
    <w:tmpl w:val="BCF0DA82"/>
    <w:lvl w:ilvl="0" w:tplc="BE5A3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CEDF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A7E7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66CB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637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2846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C2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1E94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8EEB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AB7FD1"/>
    <w:multiLevelType w:val="hybridMultilevel"/>
    <w:tmpl w:val="D84EA1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DE17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11"/>
  </w:num>
  <w:num w:numId="2">
    <w:abstractNumId w:val="22"/>
  </w:num>
  <w:num w:numId="3">
    <w:abstractNumId w:val="12"/>
  </w:num>
  <w:num w:numId="4">
    <w:abstractNumId w:val="9"/>
  </w:num>
  <w:num w:numId="5">
    <w:abstractNumId w:val="17"/>
  </w:num>
  <w:num w:numId="6">
    <w:abstractNumId w:val="24"/>
  </w:num>
  <w:num w:numId="7">
    <w:abstractNumId w:val="15"/>
  </w:num>
  <w:num w:numId="8">
    <w:abstractNumId w:val="10"/>
  </w:num>
  <w:num w:numId="9">
    <w:abstractNumId w:val="14"/>
  </w:num>
  <w:num w:numId="10">
    <w:abstractNumId w:val="21"/>
  </w:num>
  <w:num w:numId="11">
    <w:abstractNumId w:val="20"/>
  </w:num>
  <w:num w:numId="12">
    <w:abstractNumId w:val="16"/>
  </w:num>
  <w:num w:numId="13">
    <w:abstractNumId w:val="19"/>
  </w:num>
  <w:num w:numId="14">
    <w:abstractNumId w:val="13"/>
  </w:num>
  <w:num w:numId="15">
    <w:abstractNumId w:val="23"/>
  </w:num>
  <w:num w:numId="16">
    <w:abstractNumId w:val="2"/>
  </w:num>
  <w:num w:numId="1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AC"/>
    <w:rsid w:val="000025C1"/>
    <w:rsid w:val="000130BC"/>
    <w:rsid w:val="00015367"/>
    <w:rsid w:val="00020D30"/>
    <w:rsid w:val="00021A82"/>
    <w:rsid w:val="000339DB"/>
    <w:rsid w:val="000430A6"/>
    <w:rsid w:val="00043930"/>
    <w:rsid w:val="0005183F"/>
    <w:rsid w:val="00071DB4"/>
    <w:rsid w:val="0007232F"/>
    <w:rsid w:val="00073E28"/>
    <w:rsid w:val="0008429C"/>
    <w:rsid w:val="000A01AA"/>
    <w:rsid w:val="000A2954"/>
    <w:rsid w:val="000A4779"/>
    <w:rsid w:val="000A57F4"/>
    <w:rsid w:val="000B5E10"/>
    <w:rsid w:val="000B6C67"/>
    <w:rsid w:val="000C21A3"/>
    <w:rsid w:val="000E2EA3"/>
    <w:rsid w:val="001018E6"/>
    <w:rsid w:val="00127926"/>
    <w:rsid w:val="00127E84"/>
    <w:rsid w:val="00131C65"/>
    <w:rsid w:val="001371DB"/>
    <w:rsid w:val="00155E06"/>
    <w:rsid w:val="00163D10"/>
    <w:rsid w:val="00165FC1"/>
    <w:rsid w:val="00166E47"/>
    <w:rsid w:val="00175591"/>
    <w:rsid w:val="00176BD8"/>
    <w:rsid w:val="001951BB"/>
    <w:rsid w:val="0019622A"/>
    <w:rsid w:val="001B4D37"/>
    <w:rsid w:val="001B68F0"/>
    <w:rsid w:val="001C53C3"/>
    <w:rsid w:val="001C7170"/>
    <w:rsid w:val="001D1163"/>
    <w:rsid w:val="001E0964"/>
    <w:rsid w:val="001E6B8D"/>
    <w:rsid w:val="00205316"/>
    <w:rsid w:val="0020622A"/>
    <w:rsid w:val="002073B8"/>
    <w:rsid w:val="002401B4"/>
    <w:rsid w:val="0024175F"/>
    <w:rsid w:val="00245767"/>
    <w:rsid w:val="00254E17"/>
    <w:rsid w:val="0026785B"/>
    <w:rsid w:val="00275F1C"/>
    <w:rsid w:val="00276D8A"/>
    <w:rsid w:val="00282F04"/>
    <w:rsid w:val="00287E0D"/>
    <w:rsid w:val="002A6284"/>
    <w:rsid w:val="002B34A0"/>
    <w:rsid w:val="002D7094"/>
    <w:rsid w:val="002E69AC"/>
    <w:rsid w:val="003107E5"/>
    <w:rsid w:val="00312C07"/>
    <w:rsid w:val="00313E43"/>
    <w:rsid w:val="0033216D"/>
    <w:rsid w:val="003417D1"/>
    <w:rsid w:val="003514E7"/>
    <w:rsid w:val="00353A90"/>
    <w:rsid w:val="00377AB8"/>
    <w:rsid w:val="00380B01"/>
    <w:rsid w:val="00383425"/>
    <w:rsid w:val="003869A2"/>
    <w:rsid w:val="003929E1"/>
    <w:rsid w:val="003B5E1D"/>
    <w:rsid w:val="003C3733"/>
    <w:rsid w:val="003C4F45"/>
    <w:rsid w:val="003E6A62"/>
    <w:rsid w:val="003E7A9F"/>
    <w:rsid w:val="003F3C4A"/>
    <w:rsid w:val="003F66C8"/>
    <w:rsid w:val="003F735C"/>
    <w:rsid w:val="0041145A"/>
    <w:rsid w:val="00412CC9"/>
    <w:rsid w:val="00421291"/>
    <w:rsid w:val="00422DFF"/>
    <w:rsid w:val="00425E8A"/>
    <w:rsid w:val="00435237"/>
    <w:rsid w:val="004470C7"/>
    <w:rsid w:val="00447570"/>
    <w:rsid w:val="00456CD4"/>
    <w:rsid w:val="00480ED4"/>
    <w:rsid w:val="00484FF0"/>
    <w:rsid w:val="004945AC"/>
    <w:rsid w:val="0049515C"/>
    <w:rsid w:val="00496A5F"/>
    <w:rsid w:val="004A4C84"/>
    <w:rsid w:val="004B2FBD"/>
    <w:rsid w:val="004B6F77"/>
    <w:rsid w:val="004C2646"/>
    <w:rsid w:val="004C32FB"/>
    <w:rsid w:val="004C4082"/>
    <w:rsid w:val="004C7D97"/>
    <w:rsid w:val="004E0166"/>
    <w:rsid w:val="004E0821"/>
    <w:rsid w:val="00501660"/>
    <w:rsid w:val="00501962"/>
    <w:rsid w:val="0050489D"/>
    <w:rsid w:val="00511514"/>
    <w:rsid w:val="00511FE7"/>
    <w:rsid w:val="00515E9F"/>
    <w:rsid w:val="005166B4"/>
    <w:rsid w:val="00516856"/>
    <w:rsid w:val="00517080"/>
    <w:rsid w:val="00526394"/>
    <w:rsid w:val="005342D9"/>
    <w:rsid w:val="00536EF9"/>
    <w:rsid w:val="00546D21"/>
    <w:rsid w:val="00550F5A"/>
    <w:rsid w:val="00561250"/>
    <w:rsid w:val="005675D4"/>
    <w:rsid w:val="00581F95"/>
    <w:rsid w:val="00590EB7"/>
    <w:rsid w:val="00593328"/>
    <w:rsid w:val="005A5BBB"/>
    <w:rsid w:val="005A780A"/>
    <w:rsid w:val="005D0F43"/>
    <w:rsid w:val="005F70DF"/>
    <w:rsid w:val="00605D27"/>
    <w:rsid w:val="0061677C"/>
    <w:rsid w:val="0061766D"/>
    <w:rsid w:val="00633865"/>
    <w:rsid w:val="00641BA9"/>
    <w:rsid w:val="006573BB"/>
    <w:rsid w:val="00657774"/>
    <w:rsid w:val="00663126"/>
    <w:rsid w:val="00683264"/>
    <w:rsid w:val="00695BA9"/>
    <w:rsid w:val="00697C4C"/>
    <w:rsid w:val="006B7B2C"/>
    <w:rsid w:val="006C728B"/>
    <w:rsid w:val="006C7663"/>
    <w:rsid w:val="006E1731"/>
    <w:rsid w:val="006E570E"/>
    <w:rsid w:val="006E7251"/>
    <w:rsid w:val="006E739B"/>
    <w:rsid w:val="006F2B1C"/>
    <w:rsid w:val="006F2DF1"/>
    <w:rsid w:val="00702969"/>
    <w:rsid w:val="007042A7"/>
    <w:rsid w:val="00715CE2"/>
    <w:rsid w:val="00717E85"/>
    <w:rsid w:val="007203CC"/>
    <w:rsid w:val="0072473F"/>
    <w:rsid w:val="00727D2E"/>
    <w:rsid w:val="0074214B"/>
    <w:rsid w:val="00757351"/>
    <w:rsid w:val="00765EE3"/>
    <w:rsid w:val="0077212E"/>
    <w:rsid w:val="00785648"/>
    <w:rsid w:val="00796231"/>
    <w:rsid w:val="007B1954"/>
    <w:rsid w:val="007C3B0F"/>
    <w:rsid w:val="007C7FBA"/>
    <w:rsid w:val="007D18B9"/>
    <w:rsid w:val="007D6965"/>
    <w:rsid w:val="007D6EFD"/>
    <w:rsid w:val="00805B2B"/>
    <w:rsid w:val="00815108"/>
    <w:rsid w:val="00822308"/>
    <w:rsid w:val="00852A7F"/>
    <w:rsid w:val="00856A28"/>
    <w:rsid w:val="00857D92"/>
    <w:rsid w:val="00857E5B"/>
    <w:rsid w:val="00860A4E"/>
    <w:rsid w:val="00875BA2"/>
    <w:rsid w:val="00877145"/>
    <w:rsid w:val="00884735"/>
    <w:rsid w:val="008A7845"/>
    <w:rsid w:val="008B4A54"/>
    <w:rsid w:val="008C53DB"/>
    <w:rsid w:val="008D5A14"/>
    <w:rsid w:val="008E4DD3"/>
    <w:rsid w:val="008F0FFF"/>
    <w:rsid w:val="00903D94"/>
    <w:rsid w:val="00903ED6"/>
    <w:rsid w:val="0091252D"/>
    <w:rsid w:val="00921999"/>
    <w:rsid w:val="009307D5"/>
    <w:rsid w:val="00945DD1"/>
    <w:rsid w:val="0095066E"/>
    <w:rsid w:val="00954D80"/>
    <w:rsid w:val="00961446"/>
    <w:rsid w:val="00965DE4"/>
    <w:rsid w:val="0097456B"/>
    <w:rsid w:val="00980F85"/>
    <w:rsid w:val="009830EB"/>
    <w:rsid w:val="00986EF4"/>
    <w:rsid w:val="00995CE5"/>
    <w:rsid w:val="009A07D1"/>
    <w:rsid w:val="009B15EF"/>
    <w:rsid w:val="009B3A9E"/>
    <w:rsid w:val="009C725E"/>
    <w:rsid w:val="009D7C73"/>
    <w:rsid w:val="009E0DA8"/>
    <w:rsid w:val="009E5310"/>
    <w:rsid w:val="009F1BAD"/>
    <w:rsid w:val="009F25E4"/>
    <w:rsid w:val="009F3CA7"/>
    <w:rsid w:val="009F502C"/>
    <w:rsid w:val="009F52A1"/>
    <w:rsid w:val="00A02F20"/>
    <w:rsid w:val="00A117E8"/>
    <w:rsid w:val="00A201C6"/>
    <w:rsid w:val="00A30645"/>
    <w:rsid w:val="00A315A2"/>
    <w:rsid w:val="00A31C8C"/>
    <w:rsid w:val="00A34CC2"/>
    <w:rsid w:val="00A460D7"/>
    <w:rsid w:val="00A47D85"/>
    <w:rsid w:val="00A52072"/>
    <w:rsid w:val="00A828A4"/>
    <w:rsid w:val="00A94EA1"/>
    <w:rsid w:val="00AA37CD"/>
    <w:rsid w:val="00AC285E"/>
    <w:rsid w:val="00AC6ECB"/>
    <w:rsid w:val="00AD1597"/>
    <w:rsid w:val="00AD29B7"/>
    <w:rsid w:val="00AF6FB9"/>
    <w:rsid w:val="00B07A22"/>
    <w:rsid w:val="00B178C5"/>
    <w:rsid w:val="00B267C2"/>
    <w:rsid w:val="00B50066"/>
    <w:rsid w:val="00B53C40"/>
    <w:rsid w:val="00B6600F"/>
    <w:rsid w:val="00B743C9"/>
    <w:rsid w:val="00B803EB"/>
    <w:rsid w:val="00BB3DD8"/>
    <w:rsid w:val="00BB5DB5"/>
    <w:rsid w:val="00BB7FF5"/>
    <w:rsid w:val="00BC3E82"/>
    <w:rsid w:val="00BC732F"/>
    <w:rsid w:val="00BD1AFB"/>
    <w:rsid w:val="00BD3E3D"/>
    <w:rsid w:val="00BE5FE6"/>
    <w:rsid w:val="00BF00D2"/>
    <w:rsid w:val="00C033CA"/>
    <w:rsid w:val="00C071FC"/>
    <w:rsid w:val="00C112FC"/>
    <w:rsid w:val="00C164CE"/>
    <w:rsid w:val="00C21E38"/>
    <w:rsid w:val="00C44565"/>
    <w:rsid w:val="00C50235"/>
    <w:rsid w:val="00C66399"/>
    <w:rsid w:val="00C70AC6"/>
    <w:rsid w:val="00C7147E"/>
    <w:rsid w:val="00C7786B"/>
    <w:rsid w:val="00C8332E"/>
    <w:rsid w:val="00C92067"/>
    <w:rsid w:val="00C92610"/>
    <w:rsid w:val="00C9591A"/>
    <w:rsid w:val="00C972C8"/>
    <w:rsid w:val="00CA3267"/>
    <w:rsid w:val="00CA6A29"/>
    <w:rsid w:val="00CA6B90"/>
    <w:rsid w:val="00CB4E1A"/>
    <w:rsid w:val="00CC3FF4"/>
    <w:rsid w:val="00CD0AAA"/>
    <w:rsid w:val="00CD2983"/>
    <w:rsid w:val="00CE30F8"/>
    <w:rsid w:val="00CE6D4B"/>
    <w:rsid w:val="00CF293D"/>
    <w:rsid w:val="00D07DC4"/>
    <w:rsid w:val="00D24DAD"/>
    <w:rsid w:val="00D31553"/>
    <w:rsid w:val="00D343EA"/>
    <w:rsid w:val="00D353D9"/>
    <w:rsid w:val="00D373AB"/>
    <w:rsid w:val="00D6487F"/>
    <w:rsid w:val="00D708D0"/>
    <w:rsid w:val="00D8688A"/>
    <w:rsid w:val="00D872AB"/>
    <w:rsid w:val="00DA3774"/>
    <w:rsid w:val="00DB6C82"/>
    <w:rsid w:val="00DB764C"/>
    <w:rsid w:val="00DC5773"/>
    <w:rsid w:val="00DF038C"/>
    <w:rsid w:val="00DF4671"/>
    <w:rsid w:val="00E03D61"/>
    <w:rsid w:val="00E33C8C"/>
    <w:rsid w:val="00E456C5"/>
    <w:rsid w:val="00E7091A"/>
    <w:rsid w:val="00E71C21"/>
    <w:rsid w:val="00E751F3"/>
    <w:rsid w:val="00E8210B"/>
    <w:rsid w:val="00E84ABB"/>
    <w:rsid w:val="00EA687C"/>
    <w:rsid w:val="00EB13A3"/>
    <w:rsid w:val="00EB4FEF"/>
    <w:rsid w:val="00EC18CE"/>
    <w:rsid w:val="00EC1E4C"/>
    <w:rsid w:val="00EC652B"/>
    <w:rsid w:val="00EE33B6"/>
    <w:rsid w:val="00EF3680"/>
    <w:rsid w:val="00EF3D47"/>
    <w:rsid w:val="00F119A5"/>
    <w:rsid w:val="00F4378F"/>
    <w:rsid w:val="00F47E43"/>
    <w:rsid w:val="00F5240E"/>
    <w:rsid w:val="00F53135"/>
    <w:rsid w:val="00F77ABC"/>
    <w:rsid w:val="00F92556"/>
    <w:rsid w:val="00FC234C"/>
    <w:rsid w:val="00FC4DB7"/>
    <w:rsid w:val="00FD7975"/>
    <w:rsid w:val="00FE167A"/>
    <w:rsid w:val="00FE3D67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D65639B"/>
  <w15:docId w15:val="{238F736C-2877-409B-9804-1B6AF634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8CE"/>
    <w:pPr>
      <w:widowControl w:val="0"/>
      <w:suppressAutoHyphens/>
      <w:autoSpaceDE w:val="0"/>
    </w:pPr>
  </w:style>
  <w:style w:type="paragraph" w:styleId="1">
    <w:name w:val="heading 1"/>
    <w:basedOn w:val="a"/>
    <w:next w:val="a"/>
    <w:qFormat/>
    <w:rsid w:val="00EC18CE"/>
    <w:pPr>
      <w:keepNext/>
      <w:ind w:left="3600" w:firstLine="72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C18CE"/>
    <w:pPr>
      <w:keepNext/>
      <w:widowControl/>
      <w:tabs>
        <w:tab w:val="left" w:pos="9468"/>
      </w:tabs>
      <w:suppressAutoHyphens w:val="0"/>
      <w:autoSpaceDE/>
      <w:outlineLvl w:val="1"/>
    </w:pPr>
    <w:rPr>
      <w:b/>
      <w:sz w:val="26"/>
    </w:rPr>
  </w:style>
  <w:style w:type="paragraph" w:styleId="3">
    <w:name w:val="heading 3"/>
    <w:basedOn w:val="a"/>
    <w:next w:val="a"/>
    <w:qFormat/>
    <w:rsid w:val="00EC18CE"/>
    <w:pPr>
      <w:keepNext/>
      <w:widowControl/>
      <w:suppressAutoHyphens w:val="0"/>
      <w:autoSpaceDE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EC18CE"/>
    <w:pPr>
      <w:keepNext/>
      <w:outlineLvl w:val="3"/>
    </w:pPr>
    <w:rPr>
      <w:noProof/>
      <w:sz w:val="24"/>
    </w:rPr>
  </w:style>
  <w:style w:type="paragraph" w:styleId="6">
    <w:name w:val="heading 6"/>
    <w:basedOn w:val="a"/>
    <w:next w:val="a"/>
    <w:qFormat/>
    <w:rsid w:val="00EC18CE"/>
    <w:pPr>
      <w:keepNext/>
      <w:widowControl/>
      <w:suppressAutoHyphens w:val="0"/>
      <w:autoSpaceDE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C18CE"/>
    <w:rPr>
      <w:rFonts w:ascii="Times New Roman" w:hAnsi="Times New Roman"/>
    </w:rPr>
  </w:style>
  <w:style w:type="character" w:customStyle="1" w:styleId="WW8Num2z0">
    <w:name w:val="WW8Num2z0"/>
    <w:rsid w:val="00EC18CE"/>
    <w:rPr>
      <w:rFonts w:ascii="Times New Roman" w:hAnsi="Times New Roman"/>
    </w:rPr>
  </w:style>
  <w:style w:type="character" w:customStyle="1" w:styleId="WW8Num3z0">
    <w:name w:val="WW8Num3z0"/>
    <w:rsid w:val="00EC18CE"/>
    <w:rPr>
      <w:rFonts w:ascii="Times New Roman" w:hAnsi="Times New Roman"/>
    </w:rPr>
  </w:style>
  <w:style w:type="character" w:customStyle="1" w:styleId="WW8Num4z0">
    <w:name w:val="WW8Num4z0"/>
    <w:rsid w:val="00EC18CE"/>
    <w:rPr>
      <w:rFonts w:ascii="Times New Roman" w:hAnsi="Times New Roman"/>
    </w:rPr>
  </w:style>
  <w:style w:type="character" w:customStyle="1" w:styleId="WW8Num5z0">
    <w:name w:val="WW8Num5z0"/>
    <w:rsid w:val="00EC18CE"/>
    <w:rPr>
      <w:rFonts w:ascii="Times New Roman" w:hAnsi="Times New Roman"/>
    </w:rPr>
  </w:style>
  <w:style w:type="character" w:customStyle="1" w:styleId="WW8Num6z0">
    <w:name w:val="WW8Num6z0"/>
    <w:rsid w:val="00EC18CE"/>
    <w:rPr>
      <w:rFonts w:ascii="Times New Roman" w:hAnsi="Times New Roman"/>
    </w:rPr>
  </w:style>
  <w:style w:type="character" w:customStyle="1" w:styleId="WW8Num7z0">
    <w:name w:val="WW8Num7z0"/>
    <w:rsid w:val="00EC18CE"/>
    <w:rPr>
      <w:rFonts w:ascii="Times New Roman" w:hAnsi="Times New Roman"/>
    </w:rPr>
  </w:style>
  <w:style w:type="character" w:customStyle="1" w:styleId="WW8Num8z0">
    <w:name w:val="WW8Num8z0"/>
    <w:rsid w:val="00EC18CE"/>
    <w:rPr>
      <w:rFonts w:ascii="Times New Roman" w:hAnsi="Times New Roman"/>
    </w:rPr>
  </w:style>
  <w:style w:type="character" w:customStyle="1" w:styleId="WW8Num9z0">
    <w:name w:val="WW8Num9z0"/>
    <w:rsid w:val="00EC18CE"/>
    <w:rPr>
      <w:rFonts w:ascii="Times New Roman" w:hAnsi="Times New Roman"/>
    </w:rPr>
  </w:style>
  <w:style w:type="character" w:customStyle="1" w:styleId="10">
    <w:name w:val="Основной шрифт абзаца1"/>
    <w:semiHidden/>
    <w:rsid w:val="00EC18CE"/>
  </w:style>
  <w:style w:type="paragraph" w:customStyle="1" w:styleId="11">
    <w:name w:val="Заголовок1"/>
    <w:basedOn w:val="a"/>
    <w:next w:val="a3"/>
    <w:rsid w:val="00EC18CE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a3">
    <w:name w:val="Body Text"/>
    <w:basedOn w:val="a"/>
    <w:rsid w:val="00EC18CE"/>
    <w:pPr>
      <w:spacing w:after="120"/>
    </w:pPr>
  </w:style>
  <w:style w:type="paragraph" w:styleId="a4">
    <w:name w:val="List"/>
    <w:basedOn w:val="a3"/>
    <w:rsid w:val="00EC18CE"/>
    <w:rPr>
      <w:rFonts w:ascii="Arial" w:hAnsi="Arial" w:cs="Courier New"/>
    </w:rPr>
  </w:style>
  <w:style w:type="paragraph" w:styleId="a5">
    <w:name w:val="Title"/>
    <w:basedOn w:val="a"/>
    <w:qFormat/>
    <w:rsid w:val="00EC18CE"/>
    <w:pPr>
      <w:suppressLineNumbers/>
      <w:spacing w:before="120" w:after="120"/>
    </w:pPr>
    <w:rPr>
      <w:rFonts w:ascii="Arial" w:hAnsi="Arial" w:cs="Courier New"/>
      <w:i/>
      <w:iCs/>
      <w:szCs w:val="24"/>
    </w:rPr>
  </w:style>
  <w:style w:type="paragraph" w:styleId="a6">
    <w:name w:val="index heading"/>
    <w:basedOn w:val="a"/>
    <w:semiHidden/>
    <w:rsid w:val="00EC18CE"/>
    <w:pPr>
      <w:suppressLineNumbers/>
    </w:pPr>
    <w:rPr>
      <w:rFonts w:ascii="Arial" w:hAnsi="Arial" w:cs="Courier New"/>
    </w:rPr>
  </w:style>
  <w:style w:type="paragraph" w:customStyle="1" w:styleId="a7">
    <w:name w:val="Содержимое врезки"/>
    <w:basedOn w:val="a3"/>
    <w:rsid w:val="00EC18CE"/>
  </w:style>
  <w:style w:type="paragraph" w:customStyle="1" w:styleId="a8">
    <w:name w:val="Содержимое таблицы"/>
    <w:basedOn w:val="a"/>
    <w:rsid w:val="00EC18CE"/>
    <w:pPr>
      <w:suppressLineNumbers/>
    </w:pPr>
  </w:style>
  <w:style w:type="paragraph" w:customStyle="1" w:styleId="a9">
    <w:name w:val="Заголовок таблицы"/>
    <w:basedOn w:val="a8"/>
    <w:rsid w:val="00EC18CE"/>
    <w:pPr>
      <w:jc w:val="center"/>
    </w:pPr>
    <w:rPr>
      <w:b/>
      <w:bCs/>
    </w:rPr>
  </w:style>
  <w:style w:type="paragraph" w:styleId="aa">
    <w:name w:val="Body Text Indent"/>
    <w:basedOn w:val="a"/>
    <w:rsid w:val="00EC18CE"/>
    <w:pPr>
      <w:widowControl/>
      <w:suppressAutoHyphens w:val="0"/>
      <w:autoSpaceDE/>
      <w:spacing w:after="120"/>
      <w:ind w:left="283"/>
    </w:pPr>
    <w:rPr>
      <w:sz w:val="24"/>
    </w:rPr>
  </w:style>
  <w:style w:type="paragraph" w:customStyle="1" w:styleId="ab">
    <w:name w:val="текст"/>
    <w:basedOn w:val="a"/>
    <w:rsid w:val="00EC18CE"/>
    <w:pPr>
      <w:widowControl/>
      <w:suppressAutoHyphens w:val="0"/>
      <w:autoSpaceDE/>
      <w:ind w:firstLine="709"/>
      <w:jc w:val="both"/>
    </w:pPr>
    <w:rPr>
      <w:sz w:val="26"/>
    </w:rPr>
  </w:style>
  <w:style w:type="paragraph" w:styleId="20">
    <w:name w:val="Body Text 2"/>
    <w:basedOn w:val="a"/>
    <w:rsid w:val="00EC18CE"/>
    <w:pPr>
      <w:jc w:val="both"/>
    </w:pPr>
    <w:rPr>
      <w:sz w:val="28"/>
    </w:rPr>
  </w:style>
  <w:style w:type="paragraph" w:styleId="30">
    <w:name w:val="Body Text 3"/>
    <w:basedOn w:val="a"/>
    <w:rsid w:val="00EC18CE"/>
    <w:pPr>
      <w:jc w:val="both"/>
    </w:pPr>
    <w:rPr>
      <w:sz w:val="24"/>
    </w:rPr>
  </w:style>
  <w:style w:type="paragraph" w:styleId="21">
    <w:name w:val="Body Text Indent 2"/>
    <w:basedOn w:val="a"/>
    <w:rsid w:val="00EC18CE"/>
    <w:pPr>
      <w:tabs>
        <w:tab w:val="num" w:pos="720"/>
      </w:tabs>
      <w:ind w:left="360" w:hanging="360"/>
      <w:jc w:val="both"/>
    </w:pPr>
    <w:rPr>
      <w:color w:val="0000FF"/>
      <w:sz w:val="28"/>
    </w:rPr>
  </w:style>
  <w:style w:type="paragraph" w:styleId="31">
    <w:name w:val="Body Text Indent 3"/>
    <w:basedOn w:val="a"/>
    <w:rsid w:val="00EC18CE"/>
    <w:pPr>
      <w:tabs>
        <w:tab w:val="num" w:pos="1875"/>
        <w:tab w:val="num" w:pos="2130"/>
      </w:tabs>
      <w:ind w:left="426"/>
      <w:jc w:val="both"/>
    </w:pPr>
    <w:rPr>
      <w:sz w:val="28"/>
    </w:rPr>
  </w:style>
  <w:style w:type="paragraph" w:customStyle="1" w:styleId="ac">
    <w:name w:val="Таблицы (моноширинный)"/>
    <w:basedOn w:val="ad"/>
    <w:next w:val="ad"/>
    <w:rsid w:val="00EC18CE"/>
    <w:pPr>
      <w:ind w:firstLine="0"/>
    </w:pPr>
    <w:rPr>
      <w:rFonts w:ascii="Courier New" w:hAnsi="Courier New"/>
    </w:rPr>
  </w:style>
  <w:style w:type="paragraph" w:customStyle="1" w:styleId="ad">
    <w:name w:val="Стиль"/>
    <w:rsid w:val="00EC18CE"/>
    <w:pPr>
      <w:widowControl w:val="0"/>
      <w:ind w:firstLine="720"/>
      <w:jc w:val="both"/>
    </w:pPr>
    <w:rPr>
      <w:rFonts w:ascii="Arial" w:hAnsi="Arial"/>
      <w:snapToGrid w:val="0"/>
    </w:rPr>
  </w:style>
  <w:style w:type="paragraph" w:styleId="ae">
    <w:name w:val="Balloon Text"/>
    <w:basedOn w:val="a"/>
    <w:semiHidden/>
    <w:rsid w:val="005A5BBB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basedOn w:val="a0"/>
    <w:uiPriority w:val="99"/>
    <w:rsid w:val="007C7FBA"/>
    <w:rPr>
      <w:color w:val="008000"/>
    </w:rPr>
  </w:style>
  <w:style w:type="paragraph" w:customStyle="1" w:styleId="ConsPlusNormal">
    <w:name w:val="ConsPlusNormal"/>
    <w:rsid w:val="007029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basedOn w:val="a0"/>
    <w:rsid w:val="00702969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C3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101_Sge</dc:creator>
  <cp:lastModifiedBy>OBCH2</cp:lastModifiedBy>
  <cp:revision>5</cp:revision>
  <cp:lastPrinted>2019-09-24T08:13:00Z</cp:lastPrinted>
  <dcterms:created xsi:type="dcterms:W3CDTF">2019-06-25T12:56:00Z</dcterms:created>
  <dcterms:modified xsi:type="dcterms:W3CDTF">2019-10-07T09:27:00Z</dcterms:modified>
</cp:coreProperties>
</file>